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6F9" w:rsidRDefault="005276F9" w:rsidP="005276F9">
      <w:pPr>
        <w:pStyle w:val="Corpodetexto"/>
        <w:spacing w:line="360" w:lineRule="auto"/>
        <w:rPr>
          <w:rFonts w:ascii="Arial" w:hAnsi="Arial" w:cs="Arial"/>
          <w:szCs w:val="24"/>
        </w:rPr>
      </w:pPr>
      <w:bookmarkStart w:id="0" w:name="_GoBack"/>
      <w:bookmarkEnd w:id="0"/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1A16BC">
              <w:rPr>
                <w:rFonts w:ascii="Arial" w:hAnsi="Arial" w:cs="Arial"/>
                <w:sz w:val="28"/>
                <w:szCs w:val="28"/>
              </w:rPr>
              <w:t>045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DE4A04">
              <w:rPr>
                <w:rFonts w:ascii="Arial" w:hAnsi="Arial" w:cs="Arial"/>
                <w:sz w:val="28"/>
                <w:szCs w:val="28"/>
              </w:rPr>
              <w:t>7</w:t>
            </w:r>
          </w:p>
          <w:p w:rsidR="001E7351" w:rsidRPr="001E7351" w:rsidRDefault="002E62D2" w:rsidP="001A16BC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1A16BC">
              <w:rPr>
                <w:rFonts w:ascii="Arial" w:hAnsi="Arial" w:cs="Arial"/>
                <w:sz w:val="28"/>
                <w:szCs w:val="28"/>
              </w:rPr>
              <w:t>039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F6029A">
              <w:rPr>
                <w:rFonts w:ascii="Arial" w:hAnsi="Arial" w:cs="Arial"/>
                <w:sz w:val="28"/>
                <w:szCs w:val="28"/>
              </w:rPr>
              <w:t>7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:rsidR="009B1BF4" w:rsidRPr="006621F4" w:rsidRDefault="005276F9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621F4">
        <w:rPr>
          <w:rFonts w:ascii="Arial" w:hAnsi="Arial" w:cs="Arial"/>
          <w:b/>
          <w:sz w:val="22"/>
          <w:szCs w:val="22"/>
        </w:rPr>
        <w:t xml:space="preserve">OBJETO: </w:t>
      </w:r>
      <w:r w:rsidR="00526225">
        <w:rPr>
          <w:rFonts w:ascii="Arial" w:eastAsia="Calibri" w:hAnsi="Arial" w:cs="Arial"/>
          <w:b/>
          <w:sz w:val="22"/>
          <w:szCs w:val="22"/>
          <w:lang w:val="pt-PT"/>
        </w:rPr>
        <w:t>REGISTRO DE PREÇOS</w:t>
      </w:r>
      <w:r w:rsidR="00526225">
        <w:rPr>
          <w:rFonts w:ascii="Arial" w:hAnsi="Arial" w:cs="Arial"/>
          <w:sz w:val="22"/>
          <w:szCs w:val="22"/>
        </w:rPr>
        <w:t xml:space="preserve"> </w:t>
      </w:r>
      <w:r w:rsidR="00526225">
        <w:rPr>
          <w:rFonts w:ascii="Arial" w:hAnsi="Arial" w:cs="Arial"/>
        </w:rPr>
        <w:t xml:space="preserve">para contratação de pessoa jurídica para prestação de serviços impressão P&amp;B, colorida e encadernação visando atender as demandas do </w:t>
      </w:r>
      <w:r w:rsidR="00526225">
        <w:rPr>
          <w:rFonts w:ascii="Arial" w:hAnsi="Arial" w:cs="Arial"/>
          <w:b/>
        </w:rPr>
        <w:t>SENAR-AR/MS.</w:t>
      </w:r>
    </w:p>
    <w:p w:rsidR="004C0C81" w:rsidRPr="00173E6D" w:rsidRDefault="004C0C81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CD15D8" w:rsidRPr="00173E6D" w:rsidRDefault="00CD15D8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B120E" w:rsidRPr="00173E6D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6D2307" w:rsidP="006D2307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D020E5" w:rsidRPr="00173E6D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276F9" w:rsidRPr="00173E6D" w:rsidRDefault="00824B22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RECEBI O EDITAL </w:t>
      </w:r>
      <w:r w:rsidR="005276F9" w:rsidRPr="00173E6D">
        <w:rPr>
          <w:rFonts w:ascii="Arial" w:hAnsi="Arial" w:cs="Arial"/>
          <w:b w:val="0"/>
          <w:sz w:val="22"/>
          <w:szCs w:val="22"/>
        </w:rPr>
        <w:t>ACIMA MENCIONADO.</w:t>
      </w:r>
    </w:p>
    <w:p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___/201</w:t>
      </w:r>
      <w:r w:rsidR="00DE4A04">
        <w:rPr>
          <w:rFonts w:ascii="Arial" w:hAnsi="Arial" w:cs="Arial"/>
          <w:b w:val="0"/>
          <w:sz w:val="22"/>
          <w:szCs w:val="22"/>
        </w:rPr>
        <w:t>7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:rsidR="00266164" w:rsidRPr="00173E6D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A24333">
      <w:pPr>
        <w:tabs>
          <w:tab w:val="left" w:pos="7065"/>
        </w:tabs>
        <w:jc w:val="center"/>
        <w:rPr>
          <w:rFonts w:ascii="Arial" w:hAnsi="Arial" w:cs="Arial"/>
          <w:sz w:val="22"/>
          <w:szCs w:val="22"/>
        </w:rPr>
      </w:pP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C00000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>INSTRUÇÃO:</w:t>
      </w:r>
    </w:p>
    <w:p w:rsidR="005276F9" w:rsidRPr="00173E6D" w:rsidRDefault="001E7351" w:rsidP="00EE4D1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ESTE DOCUMENTO DEVERÁ SER PREENCHIDO E ENVIADO PARA O E-MAIL </w:t>
      </w:r>
      <w:hyperlink r:id="rId8" w:history="1">
        <w:r w:rsidRPr="00173E6D">
          <w:rPr>
            <w:rStyle w:val="Hyperlink"/>
            <w:rFonts w:ascii="Arial" w:hAnsi="Arial" w:cs="Arial"/>
            <w:sz w:val="22"/>
            <w:szCs w:val="22"/>
          </w:rPr>
          <w:t>lorene@senarms.org.br</w:t>
        </w:r>
      </w:hyperlink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 OU </w:t>
      </w:r>
      <w:r w:rsidR="00F46FFA" w:rsidRPr="00173E6D">
        <w:rPr>
          <w:rFonts w:ascii="Arial" w:hAnsi="Arial" w:cs="Arial"/>
          <w:b/>
          <w:color w:val="C00000"/>
          <w:sz w:val="22"/>
          <w:szCs w:val="22"/>
        </w:rPr>
        <w:t>POR MEIO DO FAX Nº (</w:t>
      </w:r>
      <w:r w:rsidRPr="00173E6D">
        <w:rPr>
          <w:rFonts w:ascii="Arial" w:hAnsi="Arial" w:cs="Arial"/>
          <w:b/>
          <w:color w:val="C00000"/>
          <w:sz w:val="22"/>
          <w:szCs w:val="22"/>
        </w:rPr>
        <w:t>67) 3320-6911.</w:t>
      </w:r>
    </w:p>
    <w:sectPr w:rsidR="005276F9" w:rsidRPr="00173E6D" w:rsidSect="009E0F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726" w:rsidRDefault="00B93726">
      <w:r>
        <w:separator/>
      </w:r>
    </w:p>
  </w:endnote>
  <w:endnote w:type="continuationSeparator" w:id="0">
    <w:p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535D" w:rsidRDefault="0064535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34"/>
      <w:gridCol w:w="4734"/>
    </w:tblGrid>
    <w:tr w:rsidR="00A10BC5" w:rsidRPr="009E0FA2" w:rsidTr="00A10BC5">
      <w:trPr>
        <w:cantSplit/>
        <w:trHeight w:val="270"/>
        <w:jc w:val="center"/>
      </w:trPr>
      <w:tc>
        <w:tcPr>
          <w:tcW w:w="4734" w:type="dxa"/>
          <w:vAlign w:val="center"/>
        </w:tcPr>
        <w:p w:rsidR="00A10BC5" w:rsidRPr="009E0FA2" w:rsidRDefault="00A10BC5" w:rsidP="001A16BC">
          <w:pPr>
            <w:pStyle w:val="Rodap"/>
            <w:rPr>
              <w:rFonts w:ascii="Arial" w:hAnsi="Arial" w:cs="Arial"/>
              <w:sz w:val="18"/>
              <w:szCs w:val="20"/>
            </w:rPr>
          </w:pPr>
          <w:r>
            <w:rPr>
              <w:rFonts w:ascii="Arial" w:hAnsi="Arial" w:cs="Arial"/>
              <w:sz w:val="18"/>
              <w:szCs w:val="20"/>
            </w:rPr>
            <w:t xml:space="preserve">Processo </w:t>
          </w:r>
          <w:r w:rsidRPr="009E0FA2">
            <w:rPr>
              <w:rFonts w:ascii="Arial" w:hAnsi="Arial" w:cs="Arial"/>
              <w:sz w:val="18"/>
              <w:szCs w:val="20"/>
            </w:rPr>
            <w:t xml:space="preserve">nº </w:t>
          </w:r>
          <w:r w:rsidR="00526225">
            <w:rPr>
              <w:rFonts w:ascii="Arial" w:hAnsi="Arial" w:cs="Arial"/>
              <w:sz w:val="18"/>
              <w:szCs w:val="20"/>
            </w:rPr>
            <w:t xml:space="preserve">105/2017                     Edital nº </w:t>
          </w:r>
          <w:r w:rsidR="001A16BC">
            <w:rPr>
              <w:rFonts w:ascii="Arial" w:hAnsi="Arial" w:cs="Arial"/>
              <w:sz w:val="18"/>
              <w:szCs w:val="20"/>
            </w:rPr>
            <w:t>045</w:t>
          </w:r>
          <w:r w:rsidR="00526225">
            <w:rPr>
              <w:rFonts w:ascii="Arial" w:hAnsi="Arial" w:cs="Arial"/>
              <w:sz w:val="18"/>
              <w:szCs w:val="20"/>
            </w:rPr>
            <w:t>/2017</w:t>
          </w:r>
          <w:r w:rsidRPr="009E0FA2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4734" w:type="dxa"/>
          <w:vAlign w:val="center"/>
        </w:tcPr>
        <w:p w:rsidR="00A10BC5" w:rsidRPr="009E0FA2" w:rsidRDefault="00526225" w:rsidP="001A16BC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  <w:r>
            <w:rPr>
              <w:rFonts w:ascii="Arial" w:hAnsi="Arial" w:cs="Arial"/>
              <w:bCs/>
              <w:sz w:val="18"/>
              <w:szCs w:val="20"/>
            </w:rPr>
            <w:t>Pregão presencial</w:t>
          </w:r>
          <w:r w:rsidR="00A10BC5">
            <w:rPr>
              <w:rFonts w:ascii="Arial" w:hAnsi="Arial" w:cs="Arial"/>
              <w:bCs/>
              <w:sz w:val="18"/>
              <w:szCs w:val="20"/>
            </w:rPr>
            <w:t xml:space="preserve"> </w:t>
          </w:r>
          <w:r w:rsidR="00A10BC5" w:rsidRPr="009E0FA2">
            <w:rPr>
              <w:rFonts w:ascii="Arial" w:hAnsi="Arial" w:cs="Arial"/>
              <w:bCs/>
              <w:sz w:val="18"/>
              <w:szCs w:val="20"/>
            </w:rPr>
            <w:t xml:space="preserve">nº </w:t>
          </w:r>
          <w:r w:rsidR="001A16BC">
            <w:rPr>
              <w:rFonts w:ascii="Arial" w:hAnsi="Arial" w:cs="Arial"/>
              <w:bCs/>
              <w:sz w:val="18"/>
              <w:szCs w:val="20"/>
            </w:rPr>
            <w:t>039</w:t>
          </w:r>
          <w:r>
            <w:rPr>
              <w:rFonts w:ascii="Arial" w:hAnsi="Arial" w:cs="Arial"/>
              <w:bCs/>
              <w:sz w:val="18"/>
              <w:szCs w:val="20"/>
            </w:rPr>
            <w:t>/2017</w:t>
          </w:r>
        </w:p>
      </w:tc>
    </w:tr>
  </w:tbl>
  <w:p w:rsidR="009D5519" w:rsidRDefault="009D5519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535D" w:rsidRDefault="0064535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726" w:rsidRDefault="00B93726">
      <w:r>
        <w:separator/>
      </w:r>
    </w:p>
  </w:footnote>
  <w:footnote w:type="continuationSeparator" w:id="0">
    <w:p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917" w:rsidRDefault="0050491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188" w:rsidRDefault="006C2188" w:rsidP="00AF744B">
    <w:pPr>
      <w:pStyle w:val="Cabealho"/>
      <w:jc w:val="center"/>
    </w:pPr>
    <w:r>
      <w:rPr>
        <w:noProof/>
      </w:rPr>
      <w:drawing>
        <wp:inline distT="0" distB="0" distL="0" distR="0" wp14:anchorId="5CB3AE2A" wp14:editId="742D65BC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917" w:rsidRDefault="0050491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024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F7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655"/>
    <w:rsid w:val="00130DBE"/>
    <w:rsid w:val="00134BB0"/>
    <w:rsid w:val="0013684D"/>
    <w:rsid w:val="00137910"/>
    <w:rsid w:val="001419BA"/>
    <w:rsid w:val="00142175"/>
    <w:rsid w:val="001428E3"/>
    <w:rsid w:val="001430AF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16BC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11C7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0787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0D6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0C81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25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395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535D"/>
    <w:rsid w:val="00646CAC"/>
    <w:rsid w:val="00647E39"/>
    <w:rsid w:val="006523DD"/>
    <w:rsid w:val="00655DD6"/>
    <w:rsid w:val="00660757"/>
    <w:rsid w:val="006619DD"/>
    <w:rsid w:val="006621F4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307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4B2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0BC5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4333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149B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30D6"/>
    <w:rsid w:val="00B300D6"/>
    <w:rsid w:val="00B3543C"/>
    <w:rsid w:val="00B40275"/>
    <w:rsid w:val="00B42BDE"/>
    <w:rsid w:val="00B439AA"/>
    <w:rsid w:val="00B44A88"/>
    <w:rsid w:val="00B45C18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C00B5B"/>
    <w:rsid w:val="00C0251E"/>
    <w:rsid w:val="00C06CA6"/>
    <w:rsid w:val="00C11BF0"/>
    <w:rsid w:val="00C125EE"/>
    <w:rsid w:val="00C20F8E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4A04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E074C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29A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4"/>
    <o:shapelayout v:ext="edit">
      <o:idmap v:ext="edit" data="1"/>
    </o:shapelayout>
  </w:shapeDefaults>
  <w:decimalSymbol w:val=","/>
  <w:listSeparator w:val=";"/>
  <w15:docId w15:val="{BC87F529-9E28-49D6-9F52-E5091FBD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RENE@SENARMS.ORG.BR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0BC67-D7FE-4921-AB46-8728616F5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Renise Sousa</cp:lastModifiedBy>
  <cp:revision>2</cp:revision>
  <cp:lastPrinted>2017-11-10T11:19:00Z</cp:lastPrinted>
  <dcterms:created xsi:type="dcterms:W3CDTF">2017-11-14T17:32:00Z</dcterms:created>
  <dcterms:modified xsi:type="dcterms:W3CDTF">2017-11-14T17:32:00Z</dcterms:modified>
</cp:coreProperties>
</file>